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D14A67"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D14A67">
        <w:rPr>
          <w:rFonts w:cs="Times New Roman"/>
          <w:sz w:val="24"/>
          <w:szCs w:val="24"/>
          <w:lang w:val="bg-BG"/>
        </w:rPr>
        <w:t>….</w:t>
      </w:r>
      <w:r w:rsidRPr="00E46AEA">
        <w:rPr>
          <w:rFonts w:cs="Times New Roman"/>
          <w:sz w:val="24"/>
          <w:szCs w:val="24"/>
          <w:lang w:val="bg-BG"/>
        </w:rPr>
        <w:t>,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xml:space="preserve">: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w:t>
      </w:r>
      <w:r w:rsidRPr="00D60D90">
        <w:rPr>
          <w:rFonts w:cs="Times New Roman"/>
          <w:bCs/>
          <w:color w:val="000000"/>
          <w:sz w:val="24"/>
          <w:szCs w:val="24"/>
          <w:lang w:val="ru-RU"/>
        </w:rPr>
        <w:lastRenderedPageBreak/>
        <w:t>„Водено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de</w:t>
      </w:r>
      <w:r w:rsidRPr="00D14A67">
        <w:rPr>
          <w:rFonts w:cs="Times New Roman"/>
          <w:bCs/>
          <w:i/>
          <w:sz w:val="24"/>
          <w:szCs w:val="24"/>
          <w:lang w:val="bg-BG"/>
        </w:rPr>
        <w:t xml:space="preserve"> </w:t>
      </w:r>
      <w:proofErr w:type="spellStart"/>
      <w:r w:rsidRPr="00413344">
        <w:rPr>
          <w:rFonts w:cs="Times New Roman"/>
          <w:bCs/>
          <w:i/>
          <w:sz w:val="24"/>
          <w:szCs w:val="24"/>
        </w:rPr>
        <w:t>minimis</w:t>
      </w:r>
      <w:proofErr w:type="spellEnd"/>
      <w:r w:rsidRPr="00D14A67">
        <w:rPr>
          <w:rFonts w:cs="Times New Roman"/>
          <w:bCs/>
          <w:i/>
          <w:sz w:val="24"/>
          <w:szCs w:val="24"/>
          <w:lang w:val="bg-BG"/>
        </w:rPr>
        <w:t xml:space="preserve"> </w:t>
      </w:r>
      <w:r w:rsidRPr="00413344">
        <w:rPr>
          <w:rFonts w:cs="Times New Roman"/>
          <w:bCs/>
          <w:i/>
          <w:sz w:val="24"/>
          <w:szCs w:val="24"/>
          <w:lang w:val="bg-BG"/>
        </w:rPr>
        <w:t xml:space="preserve">по Регламент (EC) № </w:t>
      </w:r>
      <w:r w:rsidR="00D51B5B">
        <w:rPr>
          <w:rFonts w:cs="Times New Roman"/>
          <w:bCs/>
          <w:i/>
          <w:sz w:val="24"/>
          <w:szCs w:val="24"/>
          <w:lang w:val="bg-BG"/>
        </w:rPr>
        <w:t>2023/2831</w:t>
      </w:r>
      <w:r w:rsidRPr="00413344">
        <w:rPr>
          <w:rFonts w:cs="Times New Roman"/>
          <w:bCs/>
          <w:i/>
          <w:sz w:val="24"/>
          <w:szCs w:val="24"/>
          <w:lang w:val="bg-BG"/>
        </w:rPr>
        <w:t>;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w:t>
      </w:r>
      <w:r w:rsidRPr="00357EBF">
        <w:rPr>
          <w:rFonts w:cs="Times New Roman"/>
          <w:sz w:val="24"/>
          <w:szCs w:val="24"/>
          <w:shd w:val="clear" w:color="auto" w:fill="FEFEFE"/>
          <w:lang w:val="bg-BG"/>
        </w:rPr>
        <w:lastRenderedPageBreak/>
        <w:t xml:space="preserve">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0" w:name="to_paragraph_id38743136"/>
      <w:bookmarkEnd w:id="0"/>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lastRenderedPageBreak/>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D14A67">
        <w:rPr>
          <w:rFonts w:cs="Times New Roman"/>
          <w:b/>
          <w:sz w:val="24"/>
          <w:szCs w:val="24"/>
          <w:lang w:val="bg-BG"/>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xml:space="preserve">), но не повече от 36 месеца, а за договори сключени след 30 юни 2020 г.  - не по-късно от </w:t>
      </w:r>
      <w:r w:rsidR="00FD1AC1">
        <w:rPr>
          <w:rFonts w:cs="Times New Roman"/>
          <w:b/>
          <w:sz w:val="24"/>
          <w:szCs w:val="24"/>
          <w:lang w:val="bg-BG"/>
        </w:rPr>
        <w:t>15</w:t>
      </w:r>
      <w:r w:rsidRPr="00E8581E">
        <w:rPr>
          <w:rFonts w:cs="Times New Roman"/>
          <w:b/>
          <w:sz w:val="24"/>
          <w:szCs w:val="24"/>
          <w:lang w:val="bg-BG"/>
        </w:rPr>
        <w:t xml:space="preserve"> </w:t>
      </w:r>
      <w:r w:rsidR="00FD1AC1">
        <w:rPr>
          <w:rFonts w:cs="Times New Roman"/>
          <w:b/>
          <w:sz w:val="24"/>
          <w:szCs w:val="24"/>
          <w:lang w:val="bg-BG"/>
        </w:rPr>
        <w:t>септември</w:t>
      </w:r>
      <w:r w:rsidRPr="00E8581E">
        <w:rPr>
          <w:rFonts w:cs="Times New Roman"/>
          <w:b/>
          <w:sz w:val="24"/>
          <w:szCs w:val="24"/>
          <w:lang w:val="bg-BG"/>
        </w:rPr>
        <w:t xml:space="preserve"> 202</w:t>
      </w:r>
      <w:r w:rsidR="00FD1AC1">
        <w:rPr>
          <w:rFonts w:cs="Times New Roman"/>
          <w:b/>
          <w:sz w:val="24"/>
          <w:szCs w:val="24"/>
          <w:lang w:val="bg-BG"/>
        </w:rPr>
        <w:t>5</w:t>
      </w:r>
      <w:r w:rsidRPr="00E8581E">
        <w:rPr>
          <w:rFonts w:cs="Times New Roman"/>
          <w:b/>
          <w:sz w:val="24"/>
          <w:szCs w:val="24"/>
          <w:lang w:val="bg-BG"/>
        </w:rPr>
        <w:t xml:space="preserve">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lastRenderedPageBreak/>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E46AEA">
        <w:rPr>
          <w:rFonts w:cs="Times New Roman"/>
          <w:sz w:val="24"/>
          <w:szCs w:val="24"/>
          <w:shd w:val="clear" w:color="auto" w:fill="FEFEFE"/>
          <w:lang w:val="bg-BG"/>
        </w:rPr>
        <w:t>непълноти</w:t>
      </w:r>
      <w:proofErr w:type="spellEnd"/>
      <w:r w:rsidRPr="00E46AEA">
        <w:rPr>
          <w:rFonts w:cs="Times New Roman"/>
          <w:sz w:val="24"/>
          <w:szCs w:val="24"/>
          <w:shd w:val="clear" w:color="auto" w:fill="FEFEFE"/>
          <w:lang w:val="bg-BG"/>
        </w:rPr>
        <w:t xml:space="preserve">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w:t>
      </w:r>
      <w:r w:rsidRPr="00E46AEA">
        <w:rPr>
          <w:rFonts w:cs="Times New Roman"/>
          <w:szCs w:val="24"/>
          <w:shd w:val="clear" w:color="auto" w:fill="FEFEFE"/>
          <w:lang w:val="bg-BG"/>
        </w:rPr>
        <w:lastRenderedPageBreak/>
        <w:t xml:space="preserve">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w:t>
      </w:r>
      <w:r w:rsidRPr="00E46AEA">
        <w:rPr>
          <w:rFonts w:cs="Times New Roman"/>
          <w:szCs w:val="24"/>
          <w:lang w:val="bg-BG"/>
        </w:rPr>
        <w:lastRenderedPageBreak/>
        <w:t xml:space="preserve">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1" w:name="to_paragraph_id33264205"/>
      <w:bookmarkEnd w:id="1"/>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w:t>
      </w:r>
      <w:r w:rsidRPr="009B2E4A">
        <w:rPr>
          <w:rFonts w:cs="Times New Roman"/>
          <w:szCs w:val="24"/>
          <w:shd w:val="clear" w:color="auto" w:fill="FEFEFE"/>
          <w:lang w:val="bg-BG"/>
        </w:rPr>
        <w:lastRenderedPageBreak/>
        <w:t>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w:t>
      </w:r>
      <w:r w:rsidR="00D51B5B">
        <w:rPr>
          <w:rFonts w:cs="Times New Roman"/>
          <w:szCs w:val="24"/>
          <w:shd w:val="clear" w:color="auto" w:fill="FEFEFE"/>
          <w:lang w:val="bg-BG"/>
        </w:rPr>
        <w:t>2023/2831</w:t>
      </w:r>
      <w:bookmarkStart w:id="2" w:name="_GoBack"/>
      <w:bookmarkEnd w:id="2"/>
      <w:r w:rsidRPr="00AE1EC7">
        <w:rPr>
          <w:rFonts w:cs="Times New Roman"/>
          <w:szCs w:val="24"/>
          <w:shd w:val="clear" w:color="auto" w:fill="FEFEFE"/>
          <w:lang w:val="bg-BG"/>
        </w:rPr>
        <w:t xml:space="preserve">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lastRenderedPageBreak/>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w:t>
      </w:r>
      <w:r w:rsidRPr="00E46AEA">
        <w:rPr>
          <w:rFonts w:cs="Times New Roman"/>
          <w:szCs w:val="24"/>
          <w:shd w:val="clear" w:color="auto" w:fill="FEFEFE"/>
          <w:lang w:val="bg-BG"/>
        </w:rPr>
        <w:lastRenderedPageBreak/>
        <w:t>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w:t>
      </w:r>
      <w:r>
        <w:rPr>
          <w:rFonts w:cs="Times New Roman"/>
          <w:color w:val="auto"/>
        </w:rPr>
        <w:lastRenderedPageBreak/>
        <w:t xml:space="preserve">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lastRenderedPageBreak/>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D14A67" w:rsidRDefault="000A2D4E" w:rsidP="000A2D4E">
      <w:pPr>
        <w:ind w:firstLine="708"/>
        <w:jc w:val="both"/>
        <w:rPr>
          <w:rFonts w:cs="Times New Roman"/>
          <w:sz w:val="24"/>
          <w:szCs w:val="24"/>
          <w:shd w:val="clear" w:color="auto" w:fill="FEFEFE"/>
          <w:lang w:val="bg-BG"/>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de</w:t>
      </w:r>
      <w:r w:rsidRPr="00D14A67">
        <w:rPr>
          <w:rFonts w:cs="Times New Roman"/>
          <w:sz w:val="24"/>
          <w:szCs w:val="24"/>
          <w:shd w:val="clear" w:color="auto" w:fill="FEFEFE"/>
          <w:lang w:val="bg-BG"/>
        </w:rPr>
        <w:t xml:space="preserve"> </w:t>
      </w:r>
      <w:proofErr w:type="spellStart"/>
      <w:r w:rsidRPr="00124AE3">
        <w:rPr>
          <w:rFonts w:cs="Times New Roman"/>
          <w:sz w:val="24"/>
          <w:szCs w:val="24"/>
          <w:shd w:val="clear" w:color="auto" w:fill="FEFEFE"/>
        </w:rPr>
        <w:t>minimis</w:t>
      </w:r>
      <w:proofErr w:type="spellEnd"/>
      <w:r w:rsidRPr="00D14A67">
        <w:rPr>
          <w:rFonts w:cs="Times New Roman"/>
          <w:sz w:val="24"/>
          <w:szCs w:val="24"/>
          <w:shd w:val="clear" w:color="auto" w:fill="FEFEFE"/>
          <w:lang w:val="bg-BG"/>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D14A67">
        <w:rPr>
          <w:rFonts w:cs="Times New Roman"/>
          <w:sz w:val="24"/>
          <w:szCs w:val="24"/>
          <w:shd w:val="clear" w:color="auto" w:fill="FEFEFE"/>
          <w:lang w:val="bg-BG"/>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lastRenderedPageBreak/>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lastRenderedPageBreak/>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4"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w:t>
      </w:r>
      <w:r w:rsidRPr="000A5159">
        <w:rPr>
          <w:rFonts w:cs="Times New Roman"/>
          <w:szCs w:val="24"/>
          <w:lang w:val="bg-BG"/>
        </w:rPr>
        <w:lastRenderedPageBreak/>
        <w:t>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w:t>
      </w:r>
      <w:r w:rsidRPr="00E46AEA">
        <w:rPr>
          <w:rFonts w:cs="Times New Roman"/>
          <w:sz w:val="24"/>
          <w:szCs w:val="24"/>
          <w:lang w:val="bg-BG"/>
        </w:rPr>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lastRenderedPageBreak/>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r w:rsidRPr="0068374E">
        <w:rPr>
          <w:rFonts w:cs="Times New Roman"/>
          <w:szCs w:val="24"/>
        </w:rPr>
        <w:t>xls</w:t>
      </w:r>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2C9" w:rsidRDefault="007322C9" w:rsidP="000A2D4E">
      <w:r>
        <w:separator/>
      </w:r>
    </w:p>
  </w:endnote>
  <w:endnote w:type="continuationSeparator" w:id="0">
    <w:p w:rsidR="007322C9" w:rsidRDefault="007322C9"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46" w:rsidRDefault="005379ED">
    <w:pPr>
      <w:pStyle w:val="af"/>
      <w:jc w:val="right"/>
    </w:pPr>
    <w:r>
      <w:fldChar w:fldCharType="begin"/>
    </w:r>
    <w:r>
      <w:instrText xml:space="preserve"> PAGE   \* MERGEFORMAT </w:instrText>
    </w:r>
    <w:r>
      <w:fldChar w:fldCharType="separate"/>
    </w:r>
    <w:r w:rsidR="00D51B5B">
      <w:rPr>
        <w:noProof/>
      </w:rPr>
      <w:t>12</w:t>
    </w:r>
    <w:r>
      <w:fldChar w:fldCharType="end"/>
    </w:r>
  </w:p>
  <w:p w:rsidR="00343946" w:rsidRDefault="007322C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2C9" w:rsidRDefault="007322C9" w:rsidP="000A2D4E">
      <w:r>
        <w:separator/>
      </w:r>
    </w:p>
  </w:footnote>
  <w:footnote w:type="continuationSeparator" w:id="0">
    <w:p w:rsidR="007322C9" w:rsidRDefault="007322C9"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46" w:rsidRDefault="007322C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060C"/>
    <w:rsid w:val="000A2D4E"/>
    <w:rsid w:val="00124AE3"/>
    <w:rsid w:val="002E6008"/>
    <w:rsid w:val="00336902"/>
    <w:rsid w:val="00452FD6"/>
    <w:rsid w:val="005379ED"/>
    <w:rsid w:val="005513BE"/>
    <w:rsid w:val="00584AF4"/>
    <w:rsid w:val="00707837"/>
    <w:rsid w:val="007322C9"/>
    <w:rsid w:val="00764CC1"/>
    <w:rsid w:val="00C52938"/>
    <w:rsid w:val="00C8059A"/>
    <w:rsid w:val="00D14A67"/>
    <w:rsid w:val="00D51B5B"/>
    <w:rsid w:val="00DA00A7"/>
    <w:rsid w:val="00F95CA0"/>
    <w:rsid w:val="00FD1AC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9050</Words>
  <Characters>51586</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User</cp:lastModifiedBy>
  <cp:revision>10</cp:revision>
  <dcterms:created xsi:type="dcterms:W3CDTF">2018-09-20T12:18:00Z</dcterms:created>
  <dcterms:modified xsi:type="dcterms:W3CDTF">2024-09-17T09:09:00Z</dcterms:modified>
</cp:coreProperties>
</file>